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C81819" w:rsidTr="00C81819"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452DA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452DAC" w:rsidRDefault="00452DA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452DA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452DAC" w:rsidRDefault="00305F84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452DAC" w:rsidRDefault="00452DA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452DAC" w:rsidRDefault="00452DA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452DAC" w:rsidRDefault="00452DAC">
            <w:pPr>
              <w:spacing w:after="0" w:line="240" w:lineRule="auto"/>
            </w:pPr>
          </w:p>
        </w:tc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</w:tr>
      <w:tr w:rsidR="00452DAC">
        <w:trPr>
          <w:trHeight w:val="283"/>
        </w:trPr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</w:tr>
      <w:tr w:rsidR="00C81819" w:rsidTr="00C81819"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6"/>
              <w:gridCol w:w="1698"/>
              <w:gridCol w:w="2263"/>
            </w:tblGrid>
            <w:tr w:rsidR="00452DA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HF123 - </w:t>
                  </w:r>
                  <w:bookmarkStart w:id="0" w:name="_GoBack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Hemşireliğin Tarihsel Gelişimi</w:t>
                  </w:r>
                  <w:bookmarkEnd w:id="0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C81819">
                  <w:pPr>
                    <w:spacing w:after="0" w:line="240" w:lineRule="auto"/>
                  </w:pPr>
                  <w:r>
                    <w:t>MA-214</w:t>
                  </w:r>
                </w:p>
              </w:tc>
            </w:tr>
          </w:tbl>
          <w:p w:rsidR="00452DAC" w:rsidRDefault="00452DAC">
            <w:pPr>
              <w:spacing w:after="0" w:line="240" w:lineRule="auto"/>
            </w:pPr>
          </w:p>
        </w:tc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</w:tr>
      <w:tr w:rsidR="00452DAC">
        <w:trPr>
          <w:trHeight w:val="283"/>
        </w:trPr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</w:tr>
      <w:tr w:rsidR="00452DAC"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USLU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Suğde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Pevril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Mert 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Doğa POLAT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Makbule TATLI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Şule KESKİN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Gönül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Şehriban TALMAÇ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</w:tbl>
          <w:p w:rsidR="00452DAC" w:rsidRDefault="00452DAC">
            <w:pPr>
              <w:spacing w:after="0" w:line="240" w:lineRule="auto"/>
            </w:pPr>
          </w:p>
        </w:tc>
        <w:tc>
          <w:tcPr>
            <w:tcW w:w="283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VARLI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GÜVEN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ESMEROĞLU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Gülcan 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İrem ÖKSÜZ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Hilal TEKİN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AÇIK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France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Yvelyne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ZALO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UYGUR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  <w:tr w:rsidR="00452DA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</w:tbl>
          <w:p w:rsidR="00452DAC" w:rsidRDefault="00452DAC">
            <w:pPr>
              <w:spacing w:after="0" w:line="240" w:lineRule="auto"/>
            </w:pPr>
          </w:p>
        </w:tc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</w:tr>
      <w:tr w:rsidR="00452DAC">
        <w:trPr>
          <w:trHeight w:val="283"/>
        </w:trPr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</w:tr>
      <w:tr w:rsidR="00452DAC">
        <w:trPr>
          <w:trHeight w:val="283"/>
        </w:trPr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</w:tr>
      <w:tr w:rsidR="00C81819" w:rsidTr="00C81819"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452DA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305F84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452DA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52DAC" w:rsidRDefault="00452DAC">
                  <w:pPr>
                    <w:spacing w:after="0" w:line="240" w:lineRule="auto"/>
                  </w:pPr>
                </w:p>
              </w:tc>
            </w:tr>
          </w:tbl>
          <w:p w:rsidR="00452DAC" w:rsidRDefault="00452DAC">
            <w:pPr>
              <w:spacing w:after="0" w:line="240" w:lineRule="auto"/>
            </w:pPr>
          </w:p>
        </w:tc>
        <w:tc>
          <w:tcPr>
            <w:tcW w:w="566" w:type="dxa"/>
          </w:tcPr>
          <w:p w:rsidR="00452DAC" w:rsidRDefault="00452DAC">
            <w:pPr>
              <w:pStyle w:val="EmptyCellLayoutStyle"/>
              <w:spacing w:after="0" w:line="240" w:lineRule="auto"/>
            </w:pPr>
          </w:p>
        </w:tc>
      </w:tr>
    </w:tbl>
    <w:p w:rsidR="00452DAC" w:rsidRDefault="00452DAC">
      <w:pPr>
        <w:spacing w:after="0" w:line="240" w:lineRule="auto"/>
      </w:pPr>
    </w:p>
    <w:sectPr w:rsidR="00452DAC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F84" w:rsidRDefault="00305F84">
      <w:pPr>
        <w:spacing w:after="0" w:line="240" w:lineRule="auto"/>
      </w:pPr>
      <w:r>
        <w:separator/>
      </w:r>
    </w:p>
  </w:endnote>
  <w:endnote w:type="continuationSeparator" w:id="0">
    <w:p w:rsidR="00305F84" w:rsidRDefault="0030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452DAC">
      <w:tc>
        <w:tcPr>
          <w:tcW w:w="566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</w:tr>
    <w:tr w:rsidR="00452DAC">
      <w:tc>
        <w:tcPr>
          <w:tcW w:w="566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452DAC" w:rsidRDefault="00305F84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</w:tr>
    <w:tr w:rsidR="00452DAC">
      <w:tc>
        <w:tcPr>
          <w:tcW w:w="566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452DA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52DAC" w:rsidRDefault="00305F84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22.03.2019</w:t>
                </w:r>
              </w:p>
            </w:tc>
          </w:tr>
        </w:tbl>
        <w:p w:rsidR="00452DAC" w:rsidRDefault="00452DAC">
          <w:pPr>
            <w:spacing w:after="0" w:line="240" w:lineRule="auto"/>
          </w:pPr>
        </w:p>
      </w:tc>
      <w:tc>
        <w:tcPr>
          <w:tcW w:w="141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</w:tr>
    <w:tr w:rsidR="00452DAC">
      <w:tc>
        <w:tcPr>
          <w:tcW w:w="566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452DA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52DAC" w:rsidRDefault="00305F8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452DAC" w:rsidRDefault="00452DAC">
          <w:pPr>
            <w:spacing w:after="0" w:line="240" w:lineRule="auto"/>
          </w:pPr>
        </w:p>
      </w:tc>
      <w:tc>
        <w:tcPr>
          <w:tcW w:w="566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</w:tr>
    <w:tr w:rsidR="00452DAC">
      <w:tc>
        <w:tcPr>
          <w:tcW w:w="566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F84" w:rsidRDefault="00305F84">
      <w:pPr>
        <w:spacing w:after="0" w:line="240" w:lineRule="auto"/>
      </w:pPr>
      <w:r>
        <w:separator/>
      </w:r>
    </w:p>
  </w:footnote>
  <w:footnote w:type="continuationSeparator" w:id="0">
    <w:p w:rsidR="00305F84" w:rsidRDefault="00305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452DAC">
      <w:tc>
        <w:tcPr>
          <w:tcW w:w="566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452DA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452DAC" w:rsidRDefault="00305F84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452DAC" w:rsidRDefault="00452DAC">
          <w:pPr>
            <w:spacing w:after="0" w:line="240" w:lineRule="auto"/>
          </w:pPr>
        </w:p>
      </w:tc>
      <w:tc>
        <w:tcPr>
          <w:tcW w:w="566" w:type="dxa"/>
        </w:tcPr>
        <w:p w:rsidR="00452DAC" w:rsidRDefault="00452DAC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1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2">
    <w:nsid w:val="0000002B"/>
    <w:multiLevelType w:val="multilevel"/>
    <w:tmpl w:val="0000002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3">
    <w:nsid w:val="0000002C"/>
    <w:multiLevelType w:val="multilevel"/>
    <w:tmpl w:val="0000002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4">
    <w:nsid w:val="0000002D"/>
    <w:multiLevelType w:val="multilevel"/>
    <w:tmpl w:val="0000002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5">
    <w:nsid w:val="0000002E"/>
    <w:multiLevelType w:val="multilevel"/>
    <w:tmpl w:val="0000002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6">
    <w:nsid w:val="0000002F"/>
    <w:multiLevelType w:val="multilevel"/>
    <w:tmpl w:val="0000002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7">
    <w:nsid w:val="00000030"/>
    <w:multiLevelType w:val="multilevel"/>
    <w:tmpl w:val="0000003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8">
    <w:nsid w:val="00000031"/>
    <w:multiLevelType w:val="multilevel"/>
    <w:tmpl w:val="0000003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DAC"/>
    <w:rsid w:val="00305F84"/>
    <w:rsid w:val="00452DAC"/>
    <w:rsid w:val="00C8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1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8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1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18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Aidata</dc:creator>
  <cp:lastModifiedBy>Aidata</cp:lastModifiedBy>
  <cp:revision>2</cp:revision>
  <dcterms:created xsi:type="dcterms:W3CDTF">2019-03-22T07:55:00Z</dcterms:created>
  <dcterms:modified xsi:type="dcterms:W3CDTF">2019-03-22T07:55:00Z</dcterms:modified>
</cp:coreProperties>
</file>